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得数是9的加法和减法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  <w:r>
              <w:rPr>
                <w:rFonts w:hint="eastAsia" w:ascii="Calibri" w:hAnsi="Calibri" w:eastAsia="宋体" w:cs="宋体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难忘幼儿园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ascii="Calibri" w:hAnsi="Calibri" w:eastAsia="宋体" w:cs="宋体"/>
              </w:rPr>
              <w:t>准备</w:t>
            </w:r>
            <w:r>
              <w:rPr>
                <w:rFonts w:hint="eastAsia" w:ascii="Calibri" w:hAnsi="Calibri" w:eastAsia="宋体" w:cs="宋体"/>
              </w:rPr>
              <w:t>绘</w:t>
            </w:r>
            <w:r>
              <w:rPr>
                <w:rFonts w:ascii="Calibri" w:hAnsi="Calibri" w:eastAsia="宋体" w:cs="宋体"/>
              </w:rPr>
              <w:t>画工具</w:t>
            </w:r>
          </w:p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可以在家找找幼儿园的照片，回忆</w:t>
            </w:r>
            <w:r>
              <w:rPr>
                <w:rFonts w:ascii="Calibri" w:hAnsi="Calibri" w:eastAsia="宋体" w:cs="宋体"/>
              </w:rPr>
              <w:t>幼儿园的</w:t>
            </w:r>
            <w:r>
              <w:rPr>
                <w:rFonts w:hint="eastAsia" w:ascii="Calibri" w:hAnsi="Calibri" w:eastAsia="宋体" w:cs="宋体"/>
              </w:rPr>
              <w:t>学习</w:t>
            </w:r>
            <w:r>
              <w:rPr>
                <w:rFonts w:ascii="Calibri" w:hAnsi="Calibri" w:eastAsia="宋体" w:cs="宋体"/>
              </w:rPr>
              <w:t>生活</w:t>
            </w:r>
            <w:r>
              <w:rPr>
                <w:rFonts w:hint="eastAsia" w:ascii="Calibri" w:hAnsi="Calibri" w:eastAsia="宋体" w:cs="宋体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准备绘画工具</w:t>
            </w:r>
          </w:p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可以在家找找幼儿园的照片，回忆幼儿园的学习生活。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宋体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宋体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4、四季（第一课时）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《玩得真开心》第二课时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亲自动手制作玩具。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亲自动手制作玩具。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4、四季（第二课时）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50米快速跑1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摆臂练习30秒*3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摆臂练习30秒*3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口语交际：我们做朋友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知道说话的时候，看着对方眼睛。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和新朋友聊天。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1知道说话的时候，看着对方眼睛。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实践作业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得数是8，9的加法和减法练习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1)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区分生活</w:t>
            </w:r>
            <w:r>
              <w:rPr>
                <w:sz w:val="22"/>
              </w:rPr>
              <w:t>中的</w:t>
            </w:r>
            <w:r>
              <w:rPr>
                <w:rFonts w:hint="eastAsia"/>
                <w:sz w:val="22"/>
              </w:rPr>
              <w:t>自然物</w:t>
            </w:r>
            <w:r>
              <w:rPr>
                <w:sz w:val="22"/>
              </w:rPr>
              <w:t>与</w:t>
            </w:r>
            <w:r>
              <w:rPr>
                <w:rFonts w:hint="eastAsia"/>
                <w:sz w:val="22"/>
              </w:rPr>
              <w:t>人造</w:t>
            </w:r>
            <w:r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区分生活</w:t>
            </w:r>
            <w:r>
              <w:rPr>
                <w:sz w:val="22"/>
              </w:rPr>
              <w:t>中的</w:t>
            </w:r>
            <w:r>
              <w:rPr>
                <w:rFonts w:hint="eastAsia"/>
                <w:sz w:val="22"/>
              </w:rPr>
              <w:t>自然物</w:t>
            </w:r>
            <w:r>
              <w:rPr>
                <w:sz w:val="22"/>
              </w:rPr>
              <w:t>与</w:t>
            </w:r>
            <w:r>
              <w:rPr>
                <w:rFonts w:hint="eastAsia"/>
                <w:sz w:val="22"/>
              </w:rPr>
              <w:t>人造</w:t>
            </w:r>
            <w:r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语文园地四（一）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掌握6对反义词。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正确书写“女、开”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能用相关词语，描述一下四季。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6对反义词。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2、正确书写“女、开”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创编《雁儿飞》打击乐器伴奏、律动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随音乐表演，体会三拍子的节拍强弱规律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随音乐表演，体会三拍子的节拍强弱规律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得数是10的加法和减法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难忘幼儿园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进一步</w:t>
            </w:r>
            <w:r>
              <w:rPr>
                <w:rFonts w:ascii="Calibri" w:hAnsi="Calibri" w:eastAsia="宋体" w:cs="宋体"/>
              </w:rPr>
              <w:t>回忆幼儿园中最难忘的人和事</w:t>
            </w:r>
            <w:r>
              <w:rPr>
                <w:rFonts w:hint="eastAsia" w:ascii="Calibri" w:hAnsi="Calibri" w:eastAsia="宋体" w:cs="宋体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进一步回忆幼儿园中最难忘的人和事。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50米快速跑2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原地高抬腿20秒*2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原地高抬腿20秒*3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求加法里的未知数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《吃饭有讲究》第一课时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语文园地四（二）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交流自己在课外认识的新字。</w:t>
            </w:r>
          </w:p>
          <w:p>
            <w:pPr>
              <w:pStyle w:val="7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熟读日积月累的句子并背诵。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交流自己在课外认识的新字。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、熟读日积月累的句子。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bookmarkStart w:id="0" w:name="_GoBack" w:colFirst="3" w:colLast="7"/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班队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学习希望风帆第3节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跟音乐将第3节做2遍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跟音乐将第3节做3遍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识字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6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画（一）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识字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6 画（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2、背诵课文。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关于10的加减法练习一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找一找有竖弯钩的字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掌握竖弯钩的书写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实践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欣赏、</w:t>
            </w:r>
            <w:r>
              <w:rPr>
                <w:rFonts w:hint="eastAsia"/>
              </w:rPr>
              <w:t>律动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惊愕交响曲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能随音乐</w:t>
            </w:r>
            <w:r>
              <w:rPr>
                <w:rFonts w:hint="eastAsia"/>
                <w:lang w:val="en-US" w:eastAsia="zh-CN"/>
              </w:rPr>
              <w:t>做</w:t>
            </w:r>
            <w:r>
              <w:rPr>
                <w:rFonts w:hint="eastAsia"/>
              </w:rPr>
              <w:t>的律动。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能随音乐</w:t>
            </w:r>
            <w:r>
              <w:rPr>
                <w:rFonts w:hint="eastAsia"/>
                <w:lang w:val="en-US" w:eastAsia="zh-CN"/>
              </w:rPr>
              <w:t>做</w:t>
            </w:r>
            <w:r>
              <w:rPr>
                <w:rFonts w:hint="eastAsia"/>
              </w:rPr>
              <w:t>的律动。。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复习希望风帆前三节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跟音乐将前3节做2遍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跟音乐将前3节做3遍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关于10的加减法练习二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秋天</w:t>
            </w:r>
            <w:r>
              <w:rPr>
                <w:rFonts w:ascii="Calibri" w:hAnsi="Calibri" w:eastAsia="宋体" w:cs="宋体"/>
              </w:rPr>
              <w:t>来了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ascii="Calibri" w:hAnsi="Calibri" w:eastAsia="宋体" w:cs="宋体"/>
              </w:rPr>
              <w:t>准备绘画工具</w:t>
            </w:r>
          </w:p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欣赏</w:t>
            </w:r>
            <w:r>
              <w:rPr>
                <w:rFonts w:ascii="Calibri" w:hAnsi="Calibri" w:eastAsia="宋体" w:cs="宋体"/>
              </w:rPr>
              <w:t>身边的景色，</w:t>
            </w:r>
            <w:r>
              <w:rPr>
                <w:rFonts w:hint="eastAsia" w:ascii="Calibri" w:hAnsi="Calibri" w:eastAsia="宋体" w:cs="宋体"/>
              </w:rPr>
              <w:t>感受秋天</w:t>
            </w:r>
            <w:r>
              <w:rPr>
                <w:rFonts w:ascii="Calibri" w:hAnsi="Calibri" w:eastAsia="宋体" w:cs="宋体"/>
              </w:rPr>
              <w:t>的变化。了解秋天的儿歌</w:t>
            </w:r>
            <w:r>
              <w:rPr>
                <w:rFonts w:hint="eastAsia" w:ascii="Calibri" w:hAnsi="Calibri" w:eastAsia="宋体" w:cs="宋体"/>
              </w:rPr>
              <w:t>、</w:t>
            </w:r>
            <w:r>
              <w:rPr>
                <w:rFonts w:ascii="Calibri" w:hAnsi="Calibri" w:eastAsia="宋体" w:cs="宋体"/>
              </w:rPr>
              <w:t>诗词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准备绘画工具</w:t>
            </w:r>
          </w:p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欣赏身边的景色，了解秋天的儿歌、诗词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宋体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宋体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大小多少（一）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了解反义词。</w:t>
            </w:r>
          </w:p>
          <w:p>
            <w:pPr>
              <w:pStyle w:val="7"/>
              <w:ind w:left="255" w:leftChars="0"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《吃饭有讲究》第二课时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学会营养配餐。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学会营养配餐。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大小多少（二）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  <w:p>
            <w:pPr>
              <w:pStyle w:val="7"/>
              <w:numPr>
                <w:ilvl w:val="0"/>
                <w:numId w:val="6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掌握新笔画。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原地并脚跳短绳200个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原地并脚跳短绳300个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大小多少（三）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读一读，记一记课后量词短语。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1、背诵课文。</w:t>
            </w:r>
          </w:p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2、读一读课后量词短语。</w:t>
            </w:r>
          </w:p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连加连减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2)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小书包（一）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8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numPr>
                <w:ilvl w:val="0"/>
                <w:numId w:val="8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</w:t>
            </w:r>
            <w:r>
              <w:rPr>
                <w:rFonts w:hint="eastAsia"/>
                <w:lang w:val="en-US" w:eastAsia="zh-CN"/>
              </w:rPr>
              <w:t>牧童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演唱这首歌曲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体验牧童的音乐形象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演唱这首歌曲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体验牧童的音乐形象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加减混合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秋天来了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</w:t>
            </w:r>
            <w:r>
              <w:rPr>
                <w:rFonts w:ascii="Calibri" w:hAnsi="Calibri" w:eastAsia="宋体" w:cs="宋体"/>
              </w:rPr>
              <w:t>彩色纸、胶棒</w:t>
            </w:r>
          </w:p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进一步观察</w:t>
            </w:r>
            <w:r>
              <w:rPr>
                <w:rFonts w:ascii="Calibri" w:hAnsi="Calibri" w:eastAsia="宋体" w:cs="宋体"/>
              </w:rPr>
              <w:t>自然，感受秋天来了的信息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准备彩色纸、胶棒</w:t>
            </w:r>
          </w:p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进一步观察自然，感受秋天来了的信息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定时一分钟跳绳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连加连减混合练习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11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《别伤着自己》第一课时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体验遭遇意外伤害时，自己和家人经历的痛苦和烦恼。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体验遭遇意外伤害时，自己和家人经历的痛苦和烦恼。。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小书包（二）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9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正确、流利、有感情地朗读课文。</w:t>
            </w:r>
          </w:p>
          <w:p>
            <w:pPr>
              <w:numPr>
                <w:ilvl w:val="0"/>
                <w:numId w:val="9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说一说自己的书包里有哪些工具。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班队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队列队形：四面转法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自喊口令四面转法各3遍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自喊口令四面转法各4遍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日月明（一）</w:t>
            </w:r>
          </w:p>
        </w:tc>
        <w:tc>
          <w:tcPr>
            <w:tcW w:w="3260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日月明（二）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读一读课后词语。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3、猜一猜课后这些字的意思。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2、读一读课后词语。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10以内加减复习一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学写笔画撇折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笔画撇折的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笔画撇折的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唱、《牧童谣》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边唱边表演牧童的活泼情绪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边唱边表演牧童的活泼情绪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室内课：运动会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平衡支撑20秒*2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平衡支撑20秒*3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0000000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8982BFF"/>
    <w:multiLevelType w:val="multilevel"/>
    <w:tmpl w:val="18982B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2E7521"/>
    <w:multiLevelType w:val="multilevel"/>
    <w:tmpl w:val="1E2E752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782548C"/>
    <w:multiLevelType w:val="multilevel"/>
    <w:tmpl w:val="278254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180516"/>
    <w:multiLevelType w:val="multilevel"/>
    <w:tmpl w:val="53180516"/>
    <w:lvl w:ilvl="0" w:tentative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35" w:hanging="420"/>
      </w:pPr>
    </w:lvl>
    <w:lvl w:ilvl="2" w:tentative="0">
      <w:start w:val="1"/>
      <w:numFmt w:val="lowerRoman"/>
      <w:lvlText w:val="%3."/>
      <w:lvlJc w:val="right"/>
      <w:pPr>
        <w:ind w:left="1155" w:hanging="420"/>
      </w:pPr>
    </w:lvl>
    <w:lvl w:ilvl="3" w:tentative="0">
      <w:start w:val="1"/>
      <w:numFmt w:val="decimal"/>
      <w:lvlText w:val="%4."/>
      <w:lvlJc w:val="left"/>
      <w:pPr>
        <w:ind w:left="1575" w:hanging="420"/>
      </w:pPr>
    </w:lvl>
    <w:lvl w:ilvl="4" w:tentative="0">
      <w:start w:val="1"/>
      <w:numFmt w:val="lowerLetter"/>
      <w:lvlText w:val="%5)"/>
      <w:lvlJc w:val="left"/>
      <w:pPr>
        <w:ind w:left="1995" w:hanging="420"/>
      </w:pPr>
    </w:lvl>
    <w:lvl w:ilvl="5" w:tentative="0">
      <w:start w:val="1"/>
      <w:numFmt w:val="lowerRoman"/>
      <w:lvlText w:val="%6."/>
      <w:lvlJc w:val="right"/>
      <w:pPr>
        <w:ind w:left="2415" w:hanging="420"/>
      </w:pPr>
    </w:lvl>
    <w:lvl w:ilvl="6" w:tentative="0">
      <w:start w:val="1"/>
      <w:numFmt w:val="decimal"/>
      <w:lvlText w:val="%7."/>
      <w:lvlJc w:val="left"/>
      <w:pPr>
        <w:ind w:left="2835" w:hanging="420"/>
      </w:pPr>
    </w:lvl>
    <w:lvl w:ilvl="7" w:tentative="0">
      <w:start w:val="1"/>
      <w:numFmt w:val="lowerLetter"/>
      <w:lvlText w:val="%8)"/>
      <w:lvlJc w:val="left"/>
      <w:pPr>
        <w:ind w:left="3255" w:hanging="420"/>
      </w:pPr>
    </w:lvl>
    <w:lvl w:ilvl="8" w:tentative="0">
      <w:start w:val="1"/>
      <w:numFmt w:val="lowerRoman"/>
      <w:lvlText w:val="%9."/>
      <w:lvlJc w:val="right"/>
      <w:pPr>
        <w:ind w:left="3675" w:hanging="420"/>
      </w:pPr>
    </w:lvl>
  </w:abstractNum>
  <w:abstractNum w:abstractNumId="8">
    <w:nsid w:val="598E6619"/>
    <w:multiLevelType w:val="multilevel"/>
    <w:tmpl w:val="598E66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12C31AFD"/>
    <w:rsid w:val="23F24583"/>
    <w:rsid w:val="28C2630E"/>
    <w:rsid w:val="2D0E1D89"/>
    <w:rsid w:val="3B086DF4"/>
    <w:rsid w:val="3EAB7074"/>
    <w:rsid w:val="563068F8"/>
    <w:rsid w:val="58D14C4C"/>
    <w:rsid w:val="5D377BD9"/>
    <w:rsid w:val="5D894D99"/>
    <w:rsid w:val="66C86432"/>
    <w:rsid w:val="71F236EF"/>
    <w:rsid w:val="74596A71"/>
    <w:rsid w:val="7B7C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Office_11.1.0.10941_F1E327BC-269C-435d-A152-05C5408002CA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2021-11-22T02:58:23Z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A5DE1455FA6D478C95EE4F001283ECFE</vt:lpwstr>
  </property>
</Properties>
</file>